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38391424" r:id="rId10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8B3652" w:rsidRPr="001F5340">
        <w:rPr>
          <w:b/>
          <w:bCs/>
          <w:sz w:val="32"/>
          <w:szCs w:val="32"/>
        </w:rPr>
        <w:t>33</w:t>
      </w:r>
      <w:r w:rsidR="00107916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1F5340" w:rsidRDefault="008B3652" w:rsidP="00D90758">
      <w:pPr>
        <w:jc w:val="both"/>
        <w:rPr>
          <w:b/>
          <w:sz w:val="32"/>
          <w:szCs w:val="32"/>
        </w:rPr>
      </w:pPr>
      <w:r w:rsidRPr="008B3652">
        <w:rPr>
          <w:b/>
          <w:sz w:val="32"/>
          <w:szCs w:val="32"/>
        </w:rPr>
        <w:t xml:space="preserve">14.02.2023 </w:t>
      </w:r>
      <w:r>
        <w:rPr>
          <w:b/>
          <w:sz w:val="32"/>
          <w:szCs w:val="32"/>
          <w:lang w:val="en-US"/>
        </w:rPr>
        <w:t>p</w:t>
      </w:r>
      <w:r w:rsidRPr="008B3652">
        <w:rPr>
          <w:b/>
          <w:sz w:val="32"/>
          <w:szCs w:val="32"/>
        </w:rPr>
        <w:t>.</w:t>
      </w:r>
      <w:r w:rsidR="00107916">
        <w:rPr>
          <w:b/>
          <w:sz w:val="32"/>
          <w:szCs w:val="32"/>
        </w:rPr>
        <w:t xml:space="preserve">         </w:t>
      </w:r>
      <w:r w:rsidR="007425A9" w:rsidRPr="00834C5C">
        <w:rPr>
          <w:sz w:val="32"/>
          <w:szCs w:val="32"/>
        </w:rPr>
        <w:t xml:space="preserve">   </w:t>
      </w:r>
      <w:r w:rsidR="00D57695" w:rsidRPr="00834C5C">
        <w:rPr>
          <w:sz w:val="32"/>
          <w:szCs w:val="32"/>
        </w:rPr>
        <w:t xml:space="preserve">             </w:t>
      </w:r>
      <w:r w:rsidR="001055DE" w:rsidRPr="00834C5C">
        <w:rPr>
          <w:sz w:val="32"/>
          <w:szCs w:val="32"/>
        </w:rPr>
        <w:t xml:space="preserve">                      </w:t>
      </w:r>
      <w:r w:rsidR="00D57695" w:rsidRPr="00834C5C">
        <w:rPr>
          <w:sz w:val="32"/>
          <w:szCs w:val="32"/>
        </w:rPr>
        <w:t xml:space="preserve">             </w:t>
      </w:r>
      <w:r w:rsidR="00834C5C">
        <w:rPr>
          <w:sz w:val="32"/>
          <w:szCs w:val="32"/>
        </w:rPr>
        <w:t xml:space="preserve">      </w:t>
      </w:r>
      <w:r w:rsidR="00834C5C" w:rsidRPr="00834C5C">
        <w:rPr>
          <w:b/>
          <w:sz w:val="32"/>
          <w:szCs w:val="32"/>
        </w:rPr>
        <w:t xml:space="preserve">№ </w:t>
      </w:r>
      <w:r w:rsidRPr="001F5340">
        <w:rPr>
          <w:b/>
          <w:sz w:val="32"/>
          <w:szCs w:val="32"/>
        </w:rPr>
        <w:t>866-33/</w:t>
      </w:r>
      <w:r>
        <w:rPr>
          <w:b/>
          <w:sz w:val="32"/>
          <w:szCs w:val="32"/>
          <w:lang w:val="en-US"/>
        </w:rPr>
        <w:t>VIII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8B3652">
        <w:rPr>
          <w:bCs/>
          <w:sz w:val="28"/>
          <w:szCs w:val="28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“Про місцеве самоврядування в Україні”,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2022-2024 роки.</w:t>
      </w:r>
    </w:p>
    <w:p w:rsidR="00E271EA" w:rsidRPr="00E271EA" w:rsidRDefault="00E271EA" w:rsidP="00263D21">
      <w:pPr>
        <w:ind w:right="140" w:firstLine="708"/>
        <w:jc w:val="center"/>
        <w:rPr>
          <w:bCs/>
          <w:sz w:val="28"/>
          <w:szCs w:val="28"/>
          <w:lang w:val="ru-RU"/>
        </w:rPr>
      </w:pPr>
      <w:r w:rsidRPr="00E271EA">
        <w:rPr>
          <w:bCs/>
          <w:sz w:val="28"/>
          <w:szCs w:val="28"/>
          <w:lang w:val="ru-RU"/>
        </w:rPr>
        <w:lastRenderedPageBreak/>
        <w:t>2</w:t>
      </w:r>
    </w:p>
    <w:p w:rsidR="00E271EA" w:rsidRPr="00E271EA" w:rsidRDefault="00E271EA" w:rsidP="00263D21">
      <w:pPr>
        <w:ind w:right="140"/>
        <w:jc w:val="both"/>
        <w:rPr>
          <w:sz w:val="28"/>
          <w:szCs w:val="28"/>
        </w:rPr>
      </w:pP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  <w:bookmarkStart w:id="0" w:name="_GoBack"/>
      <w:bookmarkEnd w:id="0"/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E271EA">
      <w:pgSz w:w="11906" w:h="16838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B87" w:rsidRDefault="00ED5B87" w:rsidP="0032105D">
      <w:r>
        <w:separator/>
      </w:r>
    </w:p>
  </w:endnote>
  <w:endnote w:type="continuationSeparator" w:id="0">
    <w:p w:rsidR="00ED5B87" w:rsidRDefault="00ED5B87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B87" w:rsidRDefault="00ED5B87" w:rsidP="0032105D">
      <w:r>
        <w:separator/>
      </w:r>
    </w:p>
  </w:footnote>
  <w:footnote w:type="continuationSeparator" w:id="0">
    <w:p w:rsidR="00ED5B87" w:rsidRDefault="00ED5B87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CC1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1F5340"/>
    <w:rsid w:val="0022048C"/>
    <w:rsid w:val="00221EBE"/>
    <w:rsid w:val="00227AB0"/>
    <w:rsid w:val="00230047"/>
    <w:rsid w:val="0023309B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4C5C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652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D5B87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110">
    <w:name w:val="Заголовок 1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3A9B0-4ED3-4E88-9714-30B57FFA6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5</cp:revision>
  <cp:lastPrinted>2023-02-16T07:41:00Z</cp:lastPrinted>
  <dcterms:created xsi:type="dcterms:W3CDTF">2023-02-09T07:20:00Z</dcterms:created>
  <dcterms:modified xsi:type="dcterms:W3CDTF">2023-02-20T07:44:00Z</dcterms:modified>
</cp:coreProperties>
</file>